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5EFE" w14:textId="77777777" w:rsidR="00B40F42" w:rsidRPr="000C18DC" w:rsidRDefault="0014139B">
      <w:pPr>
        <w:spacing w:before="57"/>
        <w:ind w:left="4326" w:right="43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C18DC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bCs/>
          <w:spacing w:val="1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bCs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bCs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bCs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bCs/>
          <w:spacing w:val="1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bCs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bCs/>
          <w:spacing w:val="1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bCs/>
          <w:spacing w:val="-5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bCs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bCs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b/>
          <w:bCs/>
          <w:sz w:val="22"/>
          <w:szCs w:val="22"/>
        </w:rPr>
        <w:t>ae</w:t>
      </w:r>
    </w:p>
    <w:p w14:paraId="53C609F1" w14:textId="77777777" w:rsidR="000C18DC" w:rsidRPr="000C18DC" w:rsidRDefault="000C18DC">
      <w:pPr>
        <w:spacing w:before="52" w:line="274" w:lineRule="auto"/>
        <w:ind w:left="3851" w:right="3865" w:firstLine="3"/>
        <w:jc w:val="center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Rares Wright</w:t>
      </w:r>
    </w:p>
    <w:p w14:paraId="6CD226F7" w14:textId="2F7FC56F" w:rsidR="00B40F42" w:rsidRPr="000C18DC" w:rsidRDefault="0014139B">
      <w:pPr>
        <w:spacing w:before="52" w:line="274" w:lineRule="auto"/>
        <w:ind w:left="3851" w:right="3865" w:firstLine="3"/>
        <w:jc w:val="center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f So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rk 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0C18DC">
        <w:rPr>
          <w:rFonts w:asciiTheme="minorHAnsi" w:hAnsiTheme="minorHAnsi" w:cstheme="minorHAnsi"/>
          <w:sz w:val="22"/>
          <w:szCs w:val="22"/>
        </w:rPr>
        <w:t>er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24B3A1E2" w14:textId="2493337A" w:rsidR="00B40F42" w:rsidRDefault="0014139B" w:rsidP="000C18DC">
      <w:pPr>
        <w:spacing w:before="2" w:line="300" w:lineRule="exact"/>
        <w:ind w:left="4161" w:right="4173"/>
        <w:jc w:val="center"/>
        <w:rPr>
          <w:rFonts w:asciiTheme="minorHAnsi" w:hAnsiTheme="minorHAnsi" w:cstheme="minorHAnsi"/>
          <w:sz w:val="22"/>
          <w:szCs w:val="22"/>
        </w:rPr>
      </w:pPr>
      <w:hyperlink r:id="rId7">
        <w:r w:rsidR="000C18DC" w:rsidRPr="000C18D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rares@gmail.com</w:t>
        </w:r>
      </w:hyperlink>
    </w:p>
    <w:p w14:paraId="3E2AA3C4" w14:textId="77777777" w:rsidR="000C18DC" w:rsidRPr="000C18DC" w:rsidRDefault="000C18DC" w:rsidP="000C18DC">
      <w:pPr>
        <w:spacing w:before="2" w:line="300" w:lineRule="exact"/>
        <w:ind w:left="4161" w:right="4173"/>
        <w:jc w:val="center"/>
        <w:rPr>
          <w:rFonts w:asciiTheme="minorHAnsi" w:hAnsiTheme="minorHAnsi" w:cstheme="minorHAnsi"/>
          <w:sz w:val="22"/>
          <w:szCs w:val="22"/>
        </w:rPr>
      </w:pPr>
    </w:p>
    <w:p w14:paraId="3A99C707" w14:textId="039D9420" w:rsidR="00B40F42" w:rsidRPr="000C18DC" w:rsidRDefault="0014139B" w:rsidP="000C18DC">
      <w:pPr>
        <w:spacing w:before="32"/>
        <w:ind w:firstLine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z w:val="22"/>
          <w:szCs w:val="22"/>
        </w:rPr>
        <w:t>N</w:t>
      </w:r>
    </w:p>
    <w:p w14:paraId="38751EA7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 xml:space="preserve">PhD                 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xpe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adu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on, 20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C18DC">
        <w:rPr>
          <w:rFonts w:asciiTheme="minorHAnsi" w:hAnsiTheme="minorHAnsi" w:cstheme="minorHAnsi"/>
          <w:sz w:val="22"/>
          <w:szCs w:val="22"/>
        </w:rPr>
        <w:t>7</w:t>
      </w:r>
    </w:p>
    <w:p w14:paraId="0025AE9C" w14:textId="77777777" w:rsidR="00B40F42" w:rsidRPr="000C18DC" w:rsidRDefault="0014139B">
      <w:pPr>
        <w:spacing w:before="6"/>
        <w:ind w:left="161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gan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 U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ve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y</w:t>
      </w:r>
    </w:p>
    <w:p w14:paraId="40A84427" w14:textId="77777777" w:rsidR="00B40F42" w:rsidRPr="000C18DC" w:rsidRDefault="0014139B">
      <w:pPr>
        <w:spacing w:line="240" w:lineRule="exact"/>
        <w:ind w:left="161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</w:p>
    <w:p w14:paraId="124B6FD4" w14:textId="77777777" w:rsidR="00B40F42" w:rsidRPr="000C18DC" w:rsidRDefault="0014139B">
      <w:pPr>
        <w:spacing w:line="240" w:lineRule="exact"/>
        <w:ind w:left="161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adu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 C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 Pu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 He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e)</w:t>
      </w:r>
    </w:p>
    <w:p w14:paraId="730DC9D7" w14:textId="77777777" w:rsidR="00B40F42" w:rsidRPr="000C18DC" w:rsidRDefault="00B40F42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305354A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A3F3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footerReference w:type="default" r:id="rId8"/>
          <w:pgSz w:w="12240" w:h="15840"/>
          <w:pgMar w:top="800" w:right="760" w:bottom="280" w:left="760" w:header="0" w:footer="1630" w:gutter="0"/>
          <w:pgNumType w:start="1"/>
          <w:cols w:space="720"/>
        </w:sectPr>
      </w:pPr>
    </w:p>
    <w:p w14:paraId="34B7C0AD" w14:textId="77777777" w:rsidR="00B40F42" w:rsidRPr="000C18DC" w:rsidRDefault="0014139B">
      <w:pPr>
        <w:spacing w:before="32"/>
        <w:ind w:left="234" w:right="-5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</w:p>
    <w:p w14:paraId="08678052" w14:textId="77777777" w:rsidR="00B40F42" w:rsidRPr="000C18DC" w:rsidRDefault="0014139B">
      <w:pPr>
        <w:spacing w:line="240" w:lineRule="exact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ee</w:t>
      </w:r>
    </w:p>
    <w:p w14:paraId="05B28A9B" w14:textId="77777777" w:rsidR="00B40F42" w:rsidRPr="000C18DC" w:rsidRDefault="0014139B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br w:type="column"/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ern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ch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gan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z w:val="22"/>
          <w:szCs w:val="22"/>
        </w:rPr>
        <w:t>ni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z w:val="22"/>
          <w:szCs w:val="22"/>
        </w:rPr>
        <w:t>2012</w:t>
      </w:r>
    </w:p>
    <w:p w14:paraId="2D7C145B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Soc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</w:p>
    <w:p w14:paraId="0C25BBCE" w14:textId="77777777" w:rsidR="00B40F42" w:rsidRPr="000C18DC" w:rsidRDefault="0014139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num="2" w:space="720" w:equalWidth="0">
            <w:col w:w="932" w:space="589"/>
            <w:col w:w="9199"/>
          </w:cols>
        </w:sectPr>
      </w:pPr>
      <w:r w:rsidRPr="000C18D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cal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epend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ncy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conc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1EA2920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C8AEE5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EA624D" w14:textId="77777777" w:rsidR="00B40F42" w:rsidRPr="000C18DC" w:rsidRDefault="00B40F42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8CA1F62" w14:textId="77777777" w:rsidR="00B40F42" w:rsidRPr="000C18DC" w:rsidRDefault="0014139B">
      <w:pPr>
        <w:spacing w:before="32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ee          </w:t>
      </w:r>
      <w:r w:rsidRPr="000C18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ern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ch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gan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z w:val="22"/>
          <w:szCs w:val="22"/>
        </w:rPr>
        <w:t>ni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b/>
          <w:sz w:val="22"/>
          <w:szCs w:val="22"/>
        </w:rPr>
        <w:t>,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2012</w:t>
      </w:r>
    </w:p>
    <w:p w14:paraId="1D22AC60" w14:textId="77777777" w:rsidR="00B40F42" w:rsidRPr="000C18DC" w:rsidRDefault="0014139B">
      <w:pPr>
        <w:spacing w:before="1"/>
        <w:ind w:left="15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Soc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C18DC">
        <w:rPr>
          <w:rFonts w:asciiTheme="minorHAnsi" w:hAnsiTheme="minorHAnsi" w:cstheme="minorHAnsi"/>
          <w:sz w:val="22"/>
          <w:szCs w:val="22"/>
        </w:rPr>
        <w:t>Soc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</w:p>
    <w:p w14:paraId="563B9413" w14:textId="77777777" w:rsidR="00B40F42" w:rsidRPr="000C18DC" w:rsidRDefault="0014139B">
      <w:pPr>
        <w:spacing w:line="240" w:lineRule="exact"/>
        <w:ind w:left="15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na Cum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Laude</w:t>
      </w:r>
    </w:p>
    <w:p w14:paraId="46AC7564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06B05" w14:textId="77777777" w:rsidR="00B40F42" w:rsidRPr="000C18DC" w:rsidRDefault="00B40F4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3B69C06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W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0C18DC">
        <w:rPr>
          <w:rFonts w:asciiTheme="minorHAnsi" w:hAnsiTheme="minorHAnsi" w:cstheme="minorHAnsi"/>
          <w:b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REC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GN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</w:p>
    <w:p w14:paraId="7F8C59A8" w14:textId="77777777" w:rsidR="00B40F42" w:rsidRPr="000C18DC" w:rsidRDefault="00B40F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6588D2C" w14:textId="77777777" w:rsidR="00B40F42" w:rsidRPr="000C18DC" w:rsidRDefault="0014139B">
      <w:pPr>
        <w:spacing w:line="420" w:lineRule="atLeast"/>
        <w:ind w:left="234" w:right="2695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2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C18DC">
        <w:rPr>
          <w:rFonts w:asciiTheme="minorHAnsi" w:hAnsiTheme="minorHAnsi" w:cstheme="minorHAnsi"/>
          <w:sz w:val="22"/>
          <w:szCs w:val="22"/>
        </w:rPr>
        <w:t xml:space="preserve">12    </w:t>
      </w:r>
      <w:r w:rsidRPr="000C18D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Enr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Fe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sh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p,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an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 xml:space="preserve">5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) 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ch 2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0C18DC">
        <w:rPr>
          <w:rFonts w:asciiTheme="minorHAnsi" w:hAnsiTheme="minorHAnsi" w:cstheme="minorHAnsi"/>
          <w:sz w:val="22"/>
          <w:szCs w:val="22"/>
        </w:rPr>
        <w:t xml:space="preserve">12  </w:t>
      </w:r>
      <w:r w:rsidRPr="000C18D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0C18DC">
        <w:rPr>
          <w:rFonts w:asciiTheme="minorHAnsi" w:hAnsiTheme="minorHAnsi" w:cstheme="minorHAnsi"/>
          <w:sz w:val="22"/>
          <w:szCs w:val="22"/>
        </w:rPr>
        <w:t>SW 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Uni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MSW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Stud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 Ye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</w:p>
    <w:p w14:paraId="4E2CB6A9" w14:textId="77777777" w:rsidR="00B40F42" w:rsidRPr="000C18DC" w:rsidRDefault="00B40F4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space="720"/>
        </w:sectPr>
      </w:pPr>
    </w:p>
    <w:p w14:paraId="24685DE5" w14:textId="77777777" w:rsidR="00B40F42" w:rsidRPr="000C18DC" w:rsidRDefault="0014139B">
      <w:pPr>
        <w:spacing w:before="32"/>
        <w:ind w:left="234" w:right="-5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2011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>2012</w:t>
      </w:r>
    </w:p>
    <w:p w14:paraId="52E6CE44" w14:textId="77777777" w:rsidR="00B40F42" w:rsidRPr="000C18DC" w:rsidRDefault="00B40F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B83E9C1" w14:textId="77777777" w:rsidR="00B40F42" w:rsidRPr="000C18DC" w:rsidRDefault="0014139B">
      <w:pPr>
        <w:ind w:left="234" w:right="-5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2010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>2012</w:t>
      </w:r>
    </w:p>
    <w:p w14:paraId="0EAB9644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7B059A3" w14:textId="77777777" w:rsidR="00B40F42" w:rsidRPr="000C18DC" w:rsidRDefault="0014139B">
      <w:pPr>
        <w:spacing w:line="240" w:lineRule="exact"/>
        <w:ind w:left="234" w:right="-5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position w:val="-1"/>
          <w:sz w:val="22"/>
          <w:szCs w:val="22"/>
        </w:rPr>
        <w:t>1987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1989</w:t>
      </w:r>
    </w:p>
    <w:p w14:paraId="736B9F20" w14:textId="77777777" w:rsidR="00B40F42" w:rsidRPr="000C18DC" w:rsidRDefault="0014139B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br w:type="column"/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o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 Do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am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Scho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ar</w:t>
      </w:r>
    </w:p>
    <w:p w14:paraId="02C47176" w14:textId="77777777" w:rsidR="00B40F42" w:rsidRPr="000C18DC" w:rsidRDefault="00B40F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5415F75" w14:textId="77777777" w:rsidR="00B40F42" w:rsidRPr="000C18DC" w:rsidRDefault="0014139B">
      <w:pPr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adu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p, 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Uni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77F7F00F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DC15726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num="2" w:space="720" w:equalWidth="0">
            <w:col w:w="1187" w:space="307"/>
            <w:col w:w="9226"/>
          </w:cols>
        </w:sectPr>
      </w:pPr>
      <w:r w:rsidRPr="000C18DC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 Ach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Scho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p, 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 Supe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Uni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16CB3FD3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2D724" w14:textId="77777777" w:rsidR="00B40F42" w:rsidRPr="000C18DC" w:rsidRDefault="0014139B">
      <w:pPr>
        <w:spacing w:before="32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0C18DC">
        <w:rPr>
          <w:rFonts w:asciiTheme="minorHAnsi" w:hAnsiTheme="minorHAnsi" w:cstheme="minorHAnsi"/>
          <w:b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IN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TERE</w:t>
      </w:r>
      <w:r w:rsidRPr="000C18DC">
        <w:rPr>
          <w:rFonts w:asciiTheme="minorHAnsi" w:hAnsiTheme="minorHAnsi" w:cstheme="minorHAnsi"/>
          <w:b/>
          <w:sz w:val="22"/>
          <w:szCs w:val="22"/>
        </w:rPr>
        <w:t>ST</w:t>
      </w:r>
    </w:p>
    <w:p w14:paraId="18E43A4D" w14:textId="77777777" w:rsidR="00B40F42" w:rsidRPr="000C18DC" w:rsidRDefault="00B40F4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69D549F" w14:textId="77777777" w:rsidR="00B40F42" w:rsidRPr="000C18DC" w:rsidRDefault="0014139B">
      <w:pPr>
        <w:spacing w:line="275" w:lineRule="auto"/>
        <w:ind w:left="234" w:right="219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 d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ong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 und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: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pen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ency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ne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ong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peo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pact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 on 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 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h;</w:t>
      </w:r>
    </w:p>
    <w:p w14:paraId="5CC41786" w14:textId="77777777" w:rsidR="00B40F42" w:rsidRPr="000C18DC" w:rsidRDefault="0014139B">
      <w:pPr>
        <w:spacing w:before="3"/>
        <w:ind w:left="234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space="720"/>
        </w:sectPr>
      </w:pP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be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 xml:space="preserve">een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ne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 xml:space="preserve">s,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ance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, and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</w:p>
    <w:p w14:paraId="69C75F9F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C3ED7" w14:textId="77777777" w:rsidR="00B40F42" w:rsidRPr="000C18DC" w:rsidRDefault="00B40F42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AF37D0C" w14:textId="77777777" w:rsidR="00B40F42" w:rsidRPr="000C18DC" w:rsidRDefault="0014139B">
      <w:pPr>
        <w:spacing w:before="32"/>
        <w:ind w:left="197" w:right="5381"/>
        <w:jc w:val="center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GRADUA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RC</w:t>
      </w:r>
      <w:r w:rsidRPr="000C18DC">
        <w:rPr>
          <w:rFonts w:asciiTheme="minorHAnsi" w:hAnsiTheme="minorHAnsi" w:cstheme="minorHAnsi"/>
          <w:b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IS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TAN</w:t>
      </w:r>
      <w:r w:rsidRPr="000C18DC">
        <w:rPr>
          <w:rFonts w:asciiTheme="minorHAnsi" w:hAnsiTheme="minorHAnsi" w:cstheme="minorHAnsi"/>
          <w:b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POSI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</w:p>
    <w:p w14:paraId="3A10FF04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140522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5CA88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07B3CC" w14:textId="77777777" w:rsidR="00B40F42" w:rsidRPr="000C18DC" w:rsidRDefault="00B40F4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158984A2" w14:textId="77777777" w:rsidR="00B40F42" w:rsidRPr="000C18DC" w:rsidRDefault="0014139B">
      <w:pPr>
        <w:ind w:left="12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2014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2015   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z w:val="22"/>
          <w:szCs w:val="22"/>
        </w:rPr>
        <w:t>raduate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arch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>r. Joa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eb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ch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eger</w:t>
      </w:r>
    </w:p>
    <w:p w14:paraId="57B20781" w14:textId="77777777" w:rsidR="00B40F42" w:rsidRPr="000C18DC" w:rsidRDefault="0014139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63D6B2BB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E93AC17" w14:textId="77777777" w:rsidR="00B40F42" w:rsidRPr="000C18DC" w:rsidRDefault="0014139B">
      <w:pPr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o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423DC75F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ct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ce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57165942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0C18DC">
        <w:rPr>
          <w:rFonts w:asciiTheme="minorHAnsi" w:hAnsiTheme="minorHAnsi" w:cstheme="minorHAnsi"/>
          <w:sz w:val="22"/>
          <w:szCs w:val="22"/>
        </w:rPr>
        <w:t>ua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 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a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 and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o and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hod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)</w:t>
      </w:r>
    </w:p>
    <w:p w14:paraId="0F6B1956" w14:textId="77777777" w:rsidR="00B40F42" w:rsidRPr="000C18DC" w:rsidRDefault="00B40F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AB7C259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A79C7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2A2353" w14:textId="77777777" w:rsidR="00B40F42" w:rsidRPr="000C18DC" w:rsidRDefault="0014139B">
      <w:pPr>
        <w:ind w:left="12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2014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2015   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z w:val="22"/>
          <w:szCs w:val="22"/>
        </w:rPr>
        <w:t>raduate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arch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r.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0C18DC">
        <w:rPr>
          <w:rFonts w:asciiTheme="minorHAnsi" w:hAnsiTheme="minorHAnsi" w:cstheme="minorHAnsi"/>
          <w:b/>
          <w:sz w:val="22"/>
          <w:szCs w:val="22"/>
        </w:rPr>
        <w:t>y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z w:val="22"/>
          <w:szCs w:val="22"/>
        </w:rPr>
        <w:t>ng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z w:val="22"/>
          <w:szCs w:val="22"/>
        </w:rPr>
        <w:t>ee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ee</w:t>
      </w:r>
    </w:p>
    <w:p w14:paraId="6699F36D" w14:textId="77777777" w:rsidR="00B40F42" w:rsidRPr="000C18DC" w:rsidRDefault="0014139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3B1C995B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333FC18" w14:textId="77777777" w:rsidR="00B40F42" w:rsidRPr="000C18DC" w:rsidRDefault="0014139B">
      <w:pPr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o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ub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0C5AFBDD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Edi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197D0A48" w14:textId="77777777" w:rsidR="00B40F42" w:rsidRPr="000C18DC" w:rsidRDefault="00B40F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D001A1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F5A518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CB6128" w14:textId="77777777" w:rsidR="00B40F42" w:rsidRPr="000C18DC" w:rsidRDefault="0014139B">
      <w:pPr>
        <w:ind w:left="12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 xml:space="preserve">2014            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z w:val="22"/>
          <w:szCs w:val="22"/>
        </w:rPr>
        <w:t>radu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 R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arch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>r. A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z w:val="22"/>
          <w:szCs w:val="22"/>
        </w:rPr>
        <w:t>ug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z w:val="22"/>
          <w:szCs w:val="22"/>
        </w:rPr>
        <w:t>es</w:t>
      </w:r>
    </w:p>
    <w:p w14:paraId="465B3AC2" w14:textId="77777777" w:rsidR="00B40F42" w:rsidRPr="000C18DC" w:rsidRDefault="0014139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34EA0EA7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240DEE8" w14:textId="77777777" w:rsidR="00B40F42" w:rsidRPr="000C18DC" w:rsidRDefault="0014139B">
      <w:pPr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onduc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ed 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</w:p>
    <w:p w14:paraId="5DB433A2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ub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652DC762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Edi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pt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2846EC45" w14:textId="77777777" w:rsidR="00B40F42" w:rsidRPr="000C18DC" w:rsidRDefault="00B40F4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3E2DB99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0F4FD3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64A49" w14:textId="77777777" w:rsidR="00B40F42" w:rsidRPr="000C18DC" w:rsidRDefault="0014139B">
      <w:pPr>
        <w:ind w:left="12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 xml:space="preserve">2014            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z w:val="22"/>
          <w:szCs w:val="22"/>
        </w:rPr>
        <w:t>radu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 R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arch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>r. Sac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n</w:t>
      </w:r>
    </w:p>
    <w:p w14:paraId="1C0CBD72" w14:textId="77777777" w:rsidR="00B40F42" w:rsidRPr="000C18DC" w:rsidRDefault="0014139B">
      <w:pPr>
        <w:spacing w:before="1"/>
        <w:ind w:left="156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2FCC79AF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264FC0D" w14:textId="77777777" w:rsidR="00B40F42" w:rsidRPr="000C18DC" w:rsidRDefault="0014139B">
      <w:pPr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onduc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</w:p>
    <w:p w14:paraId="07265186" w14:textId="77777777" w:rsidR="00B40F42" w:rsidRPr="000C18DC" w:rsidRDefault="0014139B">
      <w:pPr>
        <w:spacing w:before="1"/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aded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ua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 and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und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erg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adua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pap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je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</w:p>
    <w:p w14:paraId="64122A24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78437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80359" w14:textId="77777777" w:rsidR="00B40F42" w:rsidRPr="000C18DC" w:rsidRDefault="00B40F4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F357793" w14:textId="77777777" w:rsidR="00B40F42" w:rsidRPr="000C18DC" w:rsidRDefault="0014139B">
      <w:pPr>
        <w:ind w:left="12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2011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2012  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z w:val="22"/>
          <w:szCs w:val="22"/>
        </w:rPr>
        <w:t>raduate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arch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>r. M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ar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agg</w:t>
      </w:r>
    </w:p>
    <w:p w14:paraId="51392130" w14:textId="77777777" w:rsidR="00B40F42" w:rsidRPr="000C18DC" w:rsidRDefault="0014139B">
      <w:pPr>
        <w:spacing w:line="240" w:lineRule="exact"/>
        <w:ind w:left="156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an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17BAFFAA" w14:textId="77777777" w:rsidR="00B40F42" w:rsidRPr="000C18DC" w:rsidRDefault="00B40F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BEECC55" w14:textId="77777777" w:rsidR="00B40F42" w:rsidRPr="000C18DC" w:rsidRDefault="0014139B">
      <w:pPr>
        <w:ind w:left="19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o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</w:p>
    <w:p w14:paraId="1321E632" w14:textId="77777777" w:rsidR="00B40F42" w:rsidRPr="000C18DC" w:rsidRDefault="0014139B">
      <w:pPr>
        <w:tabs>
          <w:tab w:val="left" w:pos="2300"/>
        </w:tabs>
        <w:spacing w:before="2"/>
        <w:ind w:left="2308" w:right="637" w:hanging="360"/>
        <w:rPr>
          <w:rFonts w:asciiTheme="minorHAnsi" w:hAnsiTheme="minorHAnsi" w:cstheme="minorHAnsi"/>
          <w:sz w:val="22"/>
          <w:szCs w:val="22"/>
        </w:rPr>
        <w:sectPr w:rsidR="00B40F42" w:rsidRPr="000C18DC">
          <w:pgSz w:w="12240" w:h="15840"/>
          <w:pgMar w:top="1480" w:right="760" w:bottom="280" w:left="760" w:header="0" w:footer="1630" w:gutter="0"/>
          <w:cols w:space="720"/>
        </w:sect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C18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on 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ch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C18DC">
        <w:rPr>
          <w:rFonts w:asciiTheme="minorHAnsi" w:hAnsiTheme="minorHAnsi" w:cstheme="minorHAnsi"/>
          <w:sz w:val="22"/>
          <w:szCs w:val="22"/>
        </w:rPr>
        <w:t>ect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conne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pop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on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 A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 and hea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s.</w:t>
      </w:r>
    </w:p>
    <w:p w14:paraId="1688D5D2" w14:textId="77777777" w:rsidR="00B40F42" w:rsidRPr="000C18DC" w:rsidRDefault="0014139B">
      <w:pPr>
        <w:spacing w:before="62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C18DC">
        <w:rPr>
          <w:rFonts w:asciiTheme="minorHAnsi" w:hAnsiTheme="minorHAnsi" w:cstheme="minorHAnsi"/>
          <w:b/>
          <w:sz w:val="22"/>
          <w:szCs w:val="22"/>
        </w:rPr>
        <w:t>IE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</w:p>
    <w:p w14:paraId="1A7FA1F9" w14:textId="77777777" w:rsidR="00B40F42" w:rsidRPr="000C18DC" w:rsidRDefault="00B40F42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D758847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2011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2012    </w:t>
      </w:r>
      <w:r w:rsidRPr="000C18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Student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In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ern</w:t>
      </w:r>
    </w:p>
    <w:p w14:paraId="10F9D5D3" w14:textId="77777777" w:rsidR="00B40F42" w:rsidRPr="000C18DC" w:rsidRDefault="0014139B">
      <w:pPr>
        <w:spacing w:line="24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z w:val="22"/>
          <w:szCs w:val="22"/>
        </w:rPr>
        <w:t>um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</w:p>
    <w:p w14:paraId="5B8CC4CF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2672C24" w14:textId="77777777" w:rsidR="00B40F42" w:rsidRPr="000C18DC" w:rsidRDefault="0014139B">
      <w:pPr>
        <w:ind w:left="1602" w:right="312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ned an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anual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bo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n, 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 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)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ces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an,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, 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xu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, 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 xml:space="preserve">d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ender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)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sg</w:t>
      </w:r>
      <w:r w:rsidRPr="000C18DC">
        <w:rPr>
          <w:rFonts w:asciiTheme="minorHAnsi" w:hAnsiTheme="minorHAnsi" w:cstheme="minorHAnsi"/>
          <w:sz w:val="22"/>
          <w:szCs w:val="22"/>
        </w:rPr>
        <w:t>ender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 xml:space="preserve">s,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s,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ded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sub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 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use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0C18DC">
        <w:rPr>
          <w:rFonts w:asciiTheme="minorHAnsi" w:hAnsiTheme="minorHAnsi" w:cstheme="minorHAnsi"/>
          <w:sz w:val="22"/>
          <w:szCs w:val="22"/>
        </w:rPr>
        <w:t>ouns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 xml:space="preserve">M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 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ohol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 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uden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S)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</w:p>
    <w:p w14:paraId="0B152CFC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B7319" w14:textId="77777777" w:rsidR="00B40F42" w:rsidRPr="000C18DC" w:rsidRDefault="00B40F42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32B5EB9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2010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2011    </w:t>
      </w:r>
      <w:r w:rsidRPr="000C18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Soc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W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rk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z w:val="22"/>
          <w:szCs w:val="22"/>
        </w:rPr>
        <w:t>ou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0C18DC">
        <w:rPr>
          <w:rFonts w:asciiTheme="minorHAnsi" w:hAnsiTheme="minorHAnsi" w:cstheme="minorHAnsi"/>
          <w:b/>
          <w:sz w:val="22"/>
          <w:szCs w:val="22"/>
        </w:rPr>
        <w:t>St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and Stu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>ent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In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rn</w:t>
      </w:r>
    </w:p>
    <w:p w14:paraId="51DDB47A" w14:textId="77777777" w:rsidR="00B40F42" w:rsidRPr="000C18DC" w:rsidRDefault="0014139B">
      <w:pPr>
        <w:spacing w:line="24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She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 of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enaw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un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p w14:paraId="41617AEC" w14:textId="77777777" w:rsidR="00B40F42" w:rsidRPr="000C18DC" w:rsidRDefault="00B40F42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3B577F7" w14:textId="77777777" w:rsidR="00B40F42" w:rsidRPr="000C18DC" w:rsidRDefault="0014139B">
      <w:pPr>
        <w:ind w:left="1494" w:right="560"/>
        <w:jc w:val="both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 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ns 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0C18DC">
        <w:rPr>
          <w:rFonts w:asciiTheme="minorHAnsi" w:hAnsiTheme="minorHAnsi" w:cstheme="minorHAnsi"/>
          <w:sz w:val="22"/>
          <w:szCs w:val="22"/>
        </w:rPr>
        <w:t>h, sub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ce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us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ho 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xp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nc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ho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snes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 xml:space="preserve">s,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uns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, supp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, and w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r 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enc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 co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s.</w:t>
      </w:r>
    </w:p>
    <w:p w14:paraId="73C81C77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F8E3FC" w14:textId="77777777" w:rsidR="00B40F42" w:rsidRPr="000C18DC" w:rsidRDefault="00B40F4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D4F23F9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2010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2011    </w:t>
      </w:r>
      <w:r w:rsidRPr="000C18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Soc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W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rk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z w:val="22"/>
          <w:szCs w:val="22"/>
        </w:rPr>
        <w:t>ou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g</w:t>
      </w:r>
    </w:p>
    <w:p w14:paraId="3023D0BD" w14:textId="77777777" w:rsidR="00B40F42" w:rsidRPr="000C18DC" w:rsidRDefault="0014139B">
      <w:pPr>
        <w:spacing w:line="24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 xml:space="preserve">nod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C18DC">
        <w:rPr>
          <w:rFonts w:asciiTheme="minorHAnsi" w:hAnsiTheme="minorHAnsi" w:cstheme="minorHAnsi"/>
          <w:sz w:val="22"/>
          <w:szCs w:val="22"/>
        </w:rPr>
        <w:t>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</w:p>
    <w:p w14:paraId="690BAEDC" w14:textId="77777777" w:rsidR="00B40F42" w:rsidRPr="000C18DC" w:rsidRDefault="00B40F4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04023B7" w14:textId="77777777" w:rsidR="00B40F42" w:rsidRPr="000C18DC" w:rsidRDefault="0014139B">
      <w:pPr>
        <w:ind w:left="1494" w:right="256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ho 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 ex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and 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ne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ende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, as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exp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hoa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beha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>cen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d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n a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ace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 xml:space="preserve">p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ns.</w:t>
      </w:r>
    </w:p>
    <w:p w14:paraId="37A6C546" w14:textId="77777777" w:rsidR="00B40F42" w:rsidRPr="000C18DC" w:rsidRDefault="00B40F4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3EAE533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67A46E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BCDB3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AF3FA5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0C18DC">
        <w:rPr>
          <w:rFonts w:asciiTheme="minorHAnsi" w:hAnsiTheme="minorHAnsi" w:cstheme="minorHAnsi"/>
          <w:b/>
          <w:sz w:val="22"/>
          <w:szCs w:val="22"/>
        </w:rPr>
        <w:t>ICE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AN</w:t>
      </w:r>
      <w:r w:rsidRPr="000C18DC">
        <w:rPr>
          <w:rFonts w:asciiTheme="minorHAnsi" w:hAnsiTheme="minorHAnsi" w:cstheme="minorHAnsi"/>
          <w:b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V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LU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TEE</w:t>
      </w:r>
      <w:r w:rsidRPr="000C18DC">
        <w:rPr>
          <w:rFonts w:asciiTheme="minorHAnsi" w:hAnsiTheme="minorHAnsi" w:cstheme="minorHAnsi"/>
          <w:b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C18DC">
        <w:rPr>
          <w:rFonts w:asciiTheme="minorHAnsi" w:hAnsiTheme="minorHAnsi" w:cstheme="minorHAnsi"/>
          <w:b/>
          <w:sz w:val="22"/>
          <w:szCs w:val="22"/>
        </w:rPr>
        <w:t>IE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</w:p>
    <w:p w14:paraId="73295AD4" w14:textId="77777777" w:rsidR="00B40F42" w:rsidRPr="000C18DC" w:rsidRDefault="00B40F4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48E7892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 xml:space="preserve">2015              </w:t>
      </w:r>
      <w:r w:rsidRPr="000C18D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bs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ra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</w:p>
    <w:p w14:paraId="38B42EC3" w14:textId="77777777" w:rsidR="00B40F42" w:rsidRPr="000C18DC" w:rsidRDefault="0014139B">
      <w:pPr>
        <w:spacing w:before="1" w:line="260" w:lineRule="exact"/>
        <w:ind w:left="153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5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ewed a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can Pu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 He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on an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ual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ence</w:t>
      </w:r>
    </w:p>
    <w:p w14:paraId="7372D1BE" w14:textId="77777777" w:rsidR="00B40F42" w:rsidRPr="000C18DC" w:rsidRDefault="00B40F4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pgSz w:w="12240" w:h="15840"/>
          <w:pgMar w:top="800" w:right="760" w:bottom="280" w:left="760" w:header="0" w:footer="1630" w:gutter="0"/>
          <w:cols w:space="720"/>
        </w:sectPr>
      </w:pPr>
    </w:p>
    <w:p w14:paraId="16E55D3D" w14:textId="77777777" w:rsidR="00B40F42" w:rsidRPr="000C18DC" w:rsidRDefault="0014139B">
      <w:pPr>
        <w:spacing w:before="36" w:line="240" w:lineRule="exact"/>
        <w:ind w:left="234" w:right="-3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2014-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</w:p>
    <w:p w14:paraId="7836A055" w14:textId="77777777" w:rsidR="00B40F42" w:rsidRPr="000C18DC" w:rsidRDefault="00B40F42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2B1DF67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45C71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B35B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87F14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AFF4B0" w14:textId="77777777" w:rsidR="00B40F42" w:rsidRPr="000C18DC" w:rsidRDefault="0014139B">
      <w:pPr>
        <w:spacing w:line="240" w:lineRule="exact"/>
        <w:ind w:left="234" w:right="-3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2011- 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</w:p>
    <w:p w14:paraId="454AD649" w14:textId="77777777" w:rsidR="00B40F42" w:rsidRPr="000C18DC" w:rsidRDefault="0014139B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br w:type="column"/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z w:val="22"/>
          <w:szCs w:val="22"/>
        </w:rPr>
        <w:t>ou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0C18DC">
        <w:rPr>
          <w:rFonts w:asciiTheme="minorHAnsi" w:hAnsiTheme="minorHAnsi" w:cstheme="minorHAnsi"/>
          <w:b/>
          <w:sz w:val="22"/>
          <w:szCs w:val="22"/>
        </w:rPr>
        <w:t>ber</w:t>
      </w:r>
    </w:p>
    <w:p w14:paraId="630B79E5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Sexual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 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er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Equ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ounc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So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st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s Chan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</w:p>
    <w:p w14:paraId="4A503C0E" w14:textId="77777777" w:rsidR="00B40F42" w:rsidRPr="000C18DC" w:rsidRDefault="0014139B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and Re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ch Co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0C18DC">
        <w:rPr>
          <w:rFonts w:asciiTheme="minorHAnsi" w:hAnsiTheme="minorHAnsi" w:cstheme="minorHAnsi"/>
          <w:sz w:val="22"/>
          <w:szCs w:val="22"/>
        </w:rPr>
        <w:t>ee</w:t>
      </w:r>
    </w:p>
    <w:p w14:paraId="031CB437" w14:textId="77777777" w:rsidR="00B40F42" w:rsidRPr="000C18DC" w:rsidRDefault="0014139B">
      <w:pPr>
        <w:tabs>
          <w:tab w:val="left" w:pos="340"/>
        </w:tabs>
        <w:spacing w:before="15" w:line="240" w:lineRule="exact"/>
        <w:ind w:left="360" w:right="267" w:hanging="36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C18DC">
        <w:rPr>
          <w:rFonts w:asciiTheme="minorHAnsi" w:eastAsia="Segoe MDL2 Assets" w:hAnsiTheme="minorHAnsi" w:cstheme="minorHAnsi"/>
          <w:sz w:val="22"/>
          <w:szCs w:val="22"/>
        </w:rPr>
        <w:tab/>
      </w: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d 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0C18DC">
        <w:rPr>
          <w:rFonts w:asciiTheme="minorHAnsi" w:hAnsiTheme="minorHAnsi" w:cstheme="minorHAnsi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 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ch,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educ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 xml:space="preserve">n, and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</w:p>
    <w:p w14:paraId="7F3A4E42" w14:textId="77777777" w:rsidR="00B40F42" w:rsidRPr="000C18DC" w:rsidRDefault="00B40F42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AD94797" w14:textId="77777777" w:rsidR="00B40F42" w:rsidRPr="000C18DC" w:rsidRDefault="0014139B">
      <w:pPr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</w:p>
    <w:p w14:paraId="7C9C684F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 Le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 Fe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</w:p>
    <w:p w14:paraId="175A93AA" w14:textId="77777777" w:rsidR="00B40F42" w:rsidRPr="000C18DC" w:rsidRDefault="0014139B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num="2" w:space="720" w:equalWidth="0">
            <w:col w:w="871" w:space="623"/>
            <w:col w:w="9226"/>
          </w:cols>
        </w:sect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0C18DC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, and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ndee</w:t>
      </w:r>
      <w:r w:rsidRPr="000C18D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8DFA911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5AF85" w14:textId="77777777" w:rsidR="00B40F42" w:rsidRPr="000C18DC" w:rsidRDefault="00B40F4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30B3996" w14:textId="77777777" w:rsidR="00B40F42" w:rsidRPr="000C18DC" w:rsidRDefault="0014139B">
      <w:pPr>
        <w:spacing w:before="37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 xml:space="preserve">2013             </w:t>
      </w:r>
      <w:r w:rsidRPr="000C18D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en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z w:val="22"/>
          <w:szCs w:val="22"/>
        </w:rPr>
        <w:t>es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c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il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or</w:t>
      </w:r>
    </w:p>
    <w:p w14:paraId="40AD1924" w14:textId="77777777" w:rsidR="00B40F42" w:rsidRPr="000C18DC" w:rsidRDefault="0014139B">
      <w:pPr>
        <w:spacing w:line="24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Wo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Fes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</w:p>
    <w:p w14:paraId="4BAA5843" w14:textId="77777777" w:rsidR="00B40F42" w:rsidRPr="000C18DC" w:rsidRDefault="0014139B">
      <w:pPr>
        <w:spacing w:before="1"/>
        <w:ind w:left="1494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space="720"/>
        </w:sectPr>
      </w:pPr>
      <w:r w:rsidRPr="000C18D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Pro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ded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nce,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sup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upp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eer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s.</w:t>
      </w:r>
    </w:p>
    <w:p w14:paraId="6108E88A" w14:textId="77777777" w:rsidR="00B40F42" w:rsidRPr="000C18DC" w:rsidRDefault="0014139B">
      <w:pPr>
        <w:spacing w:before="74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lastRenderedPageBreak/>
        <w:t xml:space="preserve">2013             </w:t>
      </w:r>
      <w:r w:rsidRPr="000C18D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ea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b/>
          <w:sz w:val="22"/>
          <w:szCs w:val="22"/>
        </w:rPr>
        <w:t>ch Study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z w:val="22"/>
          <w:szCs w:val="22"/>
        </w:rPr>
        <w:t>In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</w:p>
    <w:p w14:paraId="2DCDED0C" w14:textId="77777777" w:rsidR="00B40F42" w:rsidRPr="000C18DC" w:rsidRDefault="0014139B">
      <w:pPr>
        <w:spacing w:line="24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d Fa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ces</w:t>
      </w:r>
    </w:p>
    <w:p w14:paraId="500BA2F3" w14:textId="77777777" w:rsidR="00B40F42" w:rsidRPr="000C18DC" w:rsidRDefault="0014139B">
      <w:pPr>
        <w:spacing w:line="260" w:lineRule="exact"/>
        <w:ind w:left="149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ewed 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an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97729F4" w14:textId="77777777" w:rsidR="00B40F42" w:rsidRPr="000C18DC" w:rsidRDefault="00B40F42">
      <w:pPr>
        <w:spacing w:before="6" w:line="14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pgSz w:w="12240" w:h="15840"/>
          <w:pgMar w:top="1040" w:right="760" w:bottom="280" w:left="760" w:header="0" w:footer="1630" w:gutter="0"/>
          <w:cols w:space="720"/>
        </w:sectPr>
      </w:pPr>
    </w:p>
    <w:p w14:paraId="1B916224" w14:textId="77777777" w:rsidR="00B40F42" w:rsidRPr="000C18DC" w:rsidRDefault="0014139B">
      <w:pPr>
        <w:spacing w:before="32"/>
        <w:ind w:left="234" w:right="-5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2010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>2011</w:t>
      </w:r>
    </w:p>
    <w:p w14:paraId="336EB328" w14:textId="77777777" w:rsidR="00B40F42" w:rsidRPr="000C18DC" w:rsidRDefault="00B40F4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8DBC239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6E37D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229FF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51F194" w14:textId="77777777" w:rsidR="00B40F42" w:rsidRPr="000C18DC" w:rsidRDefault="0014139B">
      <w:pPr>
        <w:ind w:left="234" w:right="-53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2009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0C18DC">
        <w:rPr>
          <w:rFonts w:asciiTheme="minorHAnsi" w:hAnsiTheme="minorHAnsi" w:cstheme="minorHAnsi"/>
          <w:sz w:val="22"/>
          <w:szCs w:val="22"/>
        </w:rPr>
        <w:t>2011</w:t>
      </w:r>
    </w:p>
    <w:p w14:paraId="73ADA1B7" w14:textId="77777777" w:rsidR="00B40F42" w:rsidRPr="000C18DC" w:rsidRDefault="00B40F4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721D959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C0C84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8EDFC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EA1B5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2009</w:t>
      </w:r>
    </w:p>
    <w:p w14:paraId="4BBE6955" w14:textId="77777777" w:rsidR="00B40F42" w:rsidRPr="000C18DC" w:rsidRDefault="0014139B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br w:type="column"/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</w:p>
    <w:p w14:paraId="62DBADC8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J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un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er</w:t>
      </w:r>
    </w:p>
    <w:p w14:paraId="20A6AB93" w14:textId="77777777" w:rsidR="00B40F42" w:rsidRPr="000C18DC" w:rsidRDefault="0014139B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supp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 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GB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T 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neede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510D8AE" w14:textId="77777777" w:rsidR="00B40F42" w:rsidRPr="000C18DC" w:rsidRDefault="00B40F4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255607A" w14:textId="77777777" w:rsidR="00B40F42" w:rsidRPr="000C18DC" w:rsidRDefault="0014139B">
      <w:pPr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>an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z w:val="22"/>
          <w:szCs w:val="22"/>
        </w:rPr>
        <w:t>st</w:t>
      </w:r>
    </w:p>
    <w:p w14:paraId="00631D4A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Eas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Uni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ce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</w:p>
    <w:p w14:paraId="756741BF" w14:textId="77777777" w:rsidR="00B40F42" w:rsidRPr="000C18DC" w:rsidRDefault="0014139B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sr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panel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he co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out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552407D" w14:textId="77777777" w:rsidR="00B40F42" w:rsidRPr="000C18DC" w:rsidRDefault="00B40F4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F80C644" w14:textId="77777777" w:rsidR="00B40F42" w:rsidRPr="000C18DC" w:rsidRDefault="0014139B">
      <w:pPr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b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er</w:t>
      </w:r>
    </w:p>
    <w:p w14:paraId="5A42E3C9" w14:textId="77777777" w:rsidR="00B40F42" w:rsidRPr="000C18DC" w:rsidRDefault="0014139B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 xml:space="preserve">awn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Spe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 Ce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</w:p>
    <w:p w14:paraId="532981FE" w14:textId="77777777" w:rsidR="00B40F42" w:rsidRPr="000C18DC" w:rsidRDefault="0014139B">
      <w:pPr>
        <w:spacing w:before="1" w:line="260" w:lineRule="exact"/>
        <w:rPr>
          <w:rFonts w:asciiTheme="minorHAnsi" w:hAnsiTheme="minorHAnsi" w:cstheme="minorHAnsi"/>
          <w:sz w:val="22"/>
          <w:szCs w:val="22"/>
        </w:rPr>
        <w:sectPr w:rsidR="00B40F42" w:rsidRPr="000C18DC">
          <w:type w:val="continuous"/>
          <w:pgSz w:w="12240" w:h="15840"/>
          <w:pgMar w:top="800" w:right="760" w:bottom="280" w:left="760" w:header="720" w:footer="720" w:gutter="0"/>
          <w:cols w:num="2" w:space="720" w:equalWidth="0">
            <w:col w:w="1187" w:space="307"/>
            <w:col w:w="9226"/>
          </w:cols>
        </w:sectPr>
      </w:pPr>
      <w:r w:rsidRPr="000C18D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0C18D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ed 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ox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0C18D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coh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2"/>
          <w:position w:val="-1"/>
          <w:sz w:val="22"/>
          <w:szCs w:val="22"/>
        </w:rPr>
        <w:t>gs</w:t>
      </w:r>
      <w:r w:rsidRPr="000C18D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A6CBD4B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A6E626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81C0A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89C79" w14:textId="77777777" w:rsidR="00B40F42" w:rsidRPr="000C18DC" w:rsidRDefault="00B40F42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B57BD14" w14:textId="77777777" w:rsidR="00B40F42" w:rsidRPr="000C18DC" w:rsidRDefault="0014139B">
      <w:pPr>
        <w:spacing w:before="32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IC</w:t>
      </w:r>
      <w:r w:rsidRPr="000C18D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</w:p>
    <w:p w14:paraId="3FFD6A21" w14:textId="77777777" w:rsidR="00B40F42" w:rsidRPr="000C18DC" w:rsidRDefault="00B40F4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7DD40DD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Lee,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>., &amp;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ond,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>201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5)</w:t>
      </w:r>
      <w:r w:rsidRPr="000C18DC">
        <w:rPr>
          <w:rFonts w:asciiTheme="minorHAnsi" w:hAnsiTheme="minorHAnsi" w:cstheme="minorHAnsi"/>
          <w:sz w:val="22"/>
          <w:szCs w:val="22"/>
        </w:rPr>
        <w:t xml:space="preserve">.  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pact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ad 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on 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ant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</w:p>
    <w:p w14:paraId="7E0E460F" w14:textId="77777777" w:rsidR="00B40F42" w:rsidRPr="000C18DC" w:rsidRDefault="0014139B">
      <w:pPr>
        <w:spacing w:line="240" w:lineRule="exact"/>
        <w:ind w:left="95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i/>
          <w:sz w:val="22"/>
          <w:szCs w:val="22"/>
        </w:rPr>
        <w:t>Soc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0C18DC">
        <w:rPr>
          <w:rFonts w:asciiTheme="minorHAnsi" w:hAnsiTheme="minorHAnsi" w:cstheme="minorHAnsi"/>
          <w:i/>
          <w:sz w:val="22"/>
          <w:szCs w:val="22"/>
        </w:rPr>
        <w:t>ork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z w:val="22"/>
          <w:szCs w:val="22"/>
        </w:rPr>
        <w:t>e.</w:t>
      </w:r>
      <w:r w:rsidRPr="000C18D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 xml:space="preserve">and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ub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ed.</w:t>
      </w:r>
    </w:p>
    <w:p w14:paraId="04A29D52" w14:textId="77777777" w:rsidR="00B40F42" w:rsidRPr="000C18DC" w:rsidRDefault="00B40F4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D7A0D9B" w14:textId="77777777" w:rsidR="00B40F42" w:rsidRPr="000C18DC" w:rsidRDefault="0014139B">
      <w:pPr>
        <w:spacing w:line="240" w:lineRule="exact"/>
        <w:ind w:left="954" w:right="584" w:hanging="7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 xml:space="preserve">. M., &amp;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>on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>201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C18DC">
        <w:rPr>
          <w:rFonts w:asciiTheme="minorHAnsi" w:hAnsiTheme="minorHAnsi" w:cstheme="minorHAnsi"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ut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he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: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sbi</w:t>
      </w:r>
      <w:r w:rsidRPr="000C18DC">
        <w:rPr>
          <w:rFonts w:asciiTheme="minorHAnsi" w:hAnsiTheme="minorHAnsi" w:cstheme="minorHAnsi"/>
          <w:sz w:val="22"/>
          <w:szCs w:val="22"/>
        </w:rPr>
        <w:t>an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er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h.</w:t>
      </w:r>
      <w:r w:rsidRPr="000C18D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us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ed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on.</w:t>
      </w:r>
    </w:p>
    <w:p w14:paraId="7E68E3B3" w14:textId="77777777" w:rsidR="00B40F42" w:rsidRPr="000C18DC" w:rsidRDefault="00B40F4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8F4358D" w14:textId="77777777" w:rsidR="00B40F42" w:rsidRPr="000C18DC" w:rsidRDefault="0014139B">
      <w:pPr>
        <w:ind w:left="954" w:right="271" w:hanging="7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C18DC">
        <w:rPr>
          <w:rFonts w:asciiTheme="minorHAnsi" w:hAnsiTheme="minorHAnsi" w:cstheme="minorHAnsi"/>
          <w:sz w:val="22"/>
          <w:szCs w:val="22"/>
        </w:rPr>
        <w:t xml:space="preserve">.,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s, D.,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ce,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 xml:space="preserve">.,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>on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., </w:t>
      </w:r>
      <w:r w:rsidRPr="000C18DC">
        <w:rPr>
          <w:rFonts w:asciiTheme="minorHAnsi" w:hAnsiTheme="minorHAnsi" w:cstheme="minorHAnsi"/>
          <w:sz w:val="22"/>
          <w:szCs w:val="22"/>
        </w:rPr>
        <w:t>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s, C.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>201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ude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 xml:space="preserve">or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 xml:space="preserve">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e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: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um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co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pe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  <w:r w:rsidRPr="000C18D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0C18DC">
        <w:rPr>
          <w:rFonts w:asciiTheme="minorHAnsi" w:hAnsiTheme="minorHAnsi" w:cstheme="minorHAnsi"/>
          <w:i/>
          <w:sz w:val="22"/>
          <w:szCs w:val="22"/>
        </w:rPr>
        <w:t>ourn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So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0C18DC">
        <w:rPr>
          <w:rFonts w:asciiTheme="minorHAnsi" w:hAnsiTheme="minorHAnsi" w:cstheme="minorHAnsi"/>
          <w:i/>
          <w:sz w:val="22"/>
          <w:szCs w:val="22"/>
        </w:rPr>
        <w:t>ork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Educa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d and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sub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d.</w:t>
      </w:r>
    </w:p>
    <w:p w14:paraId="6BB72EDF" w14:textId="77777777" w:rsidR="00B40F42" w:rsidRPr="000C18DC" w:rsidRDefault="00B40F4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D8E1A3E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91B8D3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</w:p>
    <w:p w14:paraId="146C840C" w14:textId="77777777" w:rsidR="00B40F42" w:rsidRPr="000C18DC" w:rsidRDefault="00B40F4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2126A8C" w14:textId="77777777" w:rsidR="00B40F42" w:rsidRPr="000C18DC" w:rsidRDefault="0014139B">
      <w:pPr>
        <w:ind w:left="954" w:right="401" w:hanging="7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eb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C18DC">
        <w:rPr>
          <w:rFonts w:asciiTheme="minorHAnsi" w:hAnsiTheme="minorHAnsi" w:cstheme="minorHAnsi"/>
          <w:sz w:val="22"/>
          <w:szCs w:val="22"/>
        </w:rPr>
        <w:t>. Po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 xml:space="preserve">d,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sz w:val="22"/>
          <w:szCs w:val="22"/>
        </w:rPr>
        <w:t>.,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s, C. (2015, O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ob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z w:val="22"/>
          <w:szCs w:val="22"/>
        </w:rPr>
        <w:t>ron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z w:val="22"/>
          <w:szCs w:val="22"/>
        </w:rPr>
        <w:t>rs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ch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ng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z w:val="22"/>
          <w:szCs w:val="22"/>
        </w:rPr>
        <w:t>: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Prepa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>ng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so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>al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z w:val="22"/>
          <w:szCs w:val="22"/>
        </w:rPr>
        <w:t>rk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i/>
          <w:sz w:val="22"/>
          <w:szCs w:val="22"/>
        </w:rPr>
        <w:t>den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z w:val="22"/>
          <w:szCs w:val="22"/>
        </w:rPr>
        <w:t>ur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0C18DC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0C18DC">
        <w:rPr>
          <w:rFonts w:asciiTheme="minorHAnsi" w:hAnsiTheme="minorHAnsi" w:cstheme="minorHAnsi"/>
          <w:i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z w:val="22"/>
          <w:szCs w:val="22"/>
        </w:rPr>
        <w:t>are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pr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e. </w:t>
      </w:r>
      <w:r w:rsidRPr="000C18D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ou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on S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Educa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 xml:space="preserve">on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nn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0C18DC">
        <w:rPr>
          <w:rFonts w:asciiTheme="minorHAnsi" w:hAnsiTheme="minorHAnsi" w:cstheme="minorHAnsi"/>
          <w:sz w:val="22"/>
          <w:szCs w:val="22"/>
        </w:rPr>
        <w:t>am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g.</w:t>
      </w:r>
    </w:p>
    <w:p w14:paraId="378E3A74" w14:textId="77777777" w:rsidR="00B40F42" w:rsidRPr="000C18DC" w:rsidRDefault="00B40F4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6653374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Pa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a Ra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0C18DC">
        <w:rPr>
          <w:rFonts w:asciiTheme="minorHAnsi" w:hAnsiTheme="minorHAnsi" w:cstheme="minorHAnsi"/>
          <w:sz w:val="22"/>
          <w:szCs w:val="22"/>
        </w:rPr>
        <w:t>, E., 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d,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.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2013,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be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z w:val="22"/>
          <w:szCs w:val="22"/>
        </w:rPr>
        <w:t>u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i/>
          <w:sz w:val="22"/>
          <w:szCs w:val="22"/>
        </w:rPr>
        <w:t>ral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comp</w:t>
      </w:r>
      <w:r w:rsidRPr="000C18D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>en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z w:val="22"/>
          <w:szCs w:val="22"/>
        </w:rPr>
        <w:t>e amo</w:t>
      </w:r>
      <w:r w:rsidRPr="000C18DC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0C18DC">
        <w:rPr>
          <w:rFonts w:asciiTheme="minorHAnsi" w:hAnsiTheme="minorHAnsi" w:cstheme="minorHAnsi"/>
          <w:i/>
          <w:sz w:val="22"/>
          <w:szCs w:val="22"/>
        </w:rPr>
        <w:t>g so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>al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z w:val="22"/>
          <w:szCs w:val="22"/>
        </w:rPr>
        <w:t>rk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0C18DC">
        <w:rPr>
          <w:rFonts w:asciiTheme="minorHAnsi" w:hAnsiTheme="minorHAnsi" w:cstheme="minorHAnsi"/>
          <w:i/>
          <w:sz w:val="22"/>
          <w:szCs w:val="22"/>
        </w:rPr>
        <w:t>ra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i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i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i/>
          <w:sz w:val="22"/>
          <w:szCs w:val="22"/>
        </w:rPr>
        <w:t>.</w:t>
      </w:r>
    </w:p>
    <w:p w14:paraId="5373D5A3" w14:textId="77777777" w:rsidR="00B40F42" w:rsidRPr="000C18DC" w:rsidRDefault="0014139B">
      <w:pPr>
        <w:spacing w:line="240" w:lineRule="exact"/>
        <w:ind w:left="95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C18DC">
        <w:rPr>
          <w:rFonts w:asciiTheme="minorHAnsi" w:hAnsiTheme="minorHAnsi" w:cstheme="minorHAnsi"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ag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on,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M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an 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School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</w:p>
    <w:p w14:paraId="1DD7A8A8" w14:textId="77777777" w:rsidR="00B40F42" w:rsidRPr="000C18DC" w:rsidRDefault="00B40F4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56DF1B8" w14:textId="77777777" w:rsidR="00B40F42" w:rsidRPr="000C18DC" w:rsidRDefault="0014139B">
      <w:pPr>
        <w:spacing w:line="240" w:lineRule="exact"/>
        <w:ind w:left="954" w:right="532" w:hanging="720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ag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, M. D., &amp;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z w:val="22"/>
          <w:szCs w:val="22"/>
        </w:rPr>
        <w:t>on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0C18DC">
        <w:rPr>
          <w:rFonts w:asciiTheme="minorHAnsi" w:hAnsiTheme="minorHAnsi" w:cstheme="minorHAnsi"/>
          <w:sz w:val="22"/>
          <w:szCs w:val="22"/>
        </w:rPr>
        <w:t xml:space="preserve">2012,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eb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ua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0C18DC">
        <w:rPr>
          <w:rFonts w:asciiTheme="minorHAnsi" w:hAnsiTheme="minorHAnsi" w:cstheme="minorHAnsi"/>
          <w:sz w:val="22"/>
          <w:szCs w:val="22"/>
        </w:rPr>
        <w:t>.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0C18DC">
        <w:rPr>
          <w:rFonts w:asciiTheme="minorHAnsi" w:hAnsiTheme="minorHAnsi" w:cstheme="minorHAnsi"/>
          <w:i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of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t</w:t>
      </w:r>
      <w:r w:rsidRPr="000C18DC">
        <w:rPr>
          <w:rFonts w:asciiTheme="minorHAnsi" w:hAnsiTheme="minorHAnsi" w:cstheme="minorHAnsi"/>
          <w:i/>
          <w:sz w:val="22"/>
          <w:szCs w:val="22"/>
        </w:rPr>
        <w:t>he c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z w:val="22"/>
          <w:szCs w:val="22"/>
        </w:rPr>
        <w:t>os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z w:val="22"/>
          <w:szCs w:val="22"/>
        </w:rPr>
        <w:t>: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Tr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u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C18DC">
        <w:rPr>
          <w:rFonts w:asciiTheme="minorHAnsi" w:hAnsiTheme="minorHAnsi" w:cstheme="minorHAnsi"/>
          <w:i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i/>
          <w:sz w:val="22"/>
          <w:szCs w:val="22"/>
        </w:rPr>
        <w:t>c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ye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>ng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0C18DC">
        <w:rPr>
          <w:rFonts w:asciiTheme="minorHAnsi" w:hAnsiTheme="minorHAnsi" w:cstheme="minorHAnsi"/>
          <w:i/>
          <w:sz w:val="22"/>
          <w:szCs w:val="22"/>
        </w:rPr>
        <w:t>g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i/>
          <w:sz w:val="22"/>
          <w:szCs w:val="22"/>
        </w:rPr>
        <w:t>y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i/>
          <w:sz w:val="22"/>
          <w:szCs w:val="22"/>
        </w:rPr>
        <w:t>e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i/>
          <w:sz w:val="22"/>
          <w:szCs w:val="22"/>
        </w:rPr>
        <w:t>o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>er</w:t>
      </w:r>
      <w:r w:rsidRPr="000C18D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i/>
          <w:sz w:val="22"/>
          <w:szCs w:val="22"/>
        </w:rPr>
        <w:t>you</w:t>
      </w:r>
      <w:r w:rsidRPr="000C18D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i/>
          <w:sz w:val="22"/>
          <w:szCs w:val="22"/>
        </w:rPr>
        <w:t>h.</w:t>
      </w:r>
      <w:r w:rsidRPr="000C18D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d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We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Lea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>ue 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a Annu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e.</w:t>
      </w:r>
    </w:p>
    <w:p w14:paraId="15DF24FF" w14:textId="77777777" w:rsidR="00B40F42" w:rsidRPr="000C18DC" w:rsidRDefault="00B40F4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AF592" w14:textId="77777777" w:rsidR="00B40F42" w:rsidRPr="000C18DC" w:rsidRDefault="00B40F42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FCBBEF3" w14:textId="77777777" w:rsidR="00B40F42" w:rsidRPr="000C18DC" w:rsidRDefault="0014139B">
      <w:pPr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0C18D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0C18DC">
        <w:rPr>
          <w:rFonts w:asciiTheme="minorHAnsi" w:hAnsiTheme="minorHAnsi" w:cstheme="minorHAnsi"/>
          <w:b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b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0C18DC">
        <w:rPr>
          <w:rFonts w:asciiTheme="minorHAnsi" w:hAnsiTheme="minorHAnsi" w:cstheme="minorHAnsi"/>
          <w:b/>
          <w:sz w:val="22"/>
          <w:szCs w:val="22"/>
        </w:rPr>
        <w:t>IA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b/>
          <w:sz w:val="22"/>
          <w:szCs w:val="22"/>
        </w:rPr>
        <w:t>I</w:t>
      </w:r>
      <w:r w:rsidRPr="000C18D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0C18D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b/>
          <w:sz w:val="22"/>
          <w:szCs w:val="22"/>
        </w:rPr>
        <w:t>S</w:t>
      </w:r>
    </w:p>
    <w:p w14:paraId="5669531B" w14:textId="77777777" w:rsidR="00B40F42" w:rsidRPr="000C18DC" w:rsidRDefault="00B40F4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1A6230E" w14:textId="77777777" w:rsidR="00B40F42" w:rsidRPr="000C18DC" w:rsidRDefault="0014139B">
      <w:pPr>
        <w:spacing w:line="354" w:lineRule="auto"/>
        <w:ind w:left="234" w:right="6448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z w:val="22"/>
          <w:szCs w:val="22"/>
        </w:rPr>
        <w:t>Soc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or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k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 xml:space="preserve">d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 xml:space="preserve">ch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C18DC">
        <w:rPr>
          <w:rFonts w:asciiTheme="minorHAnsi" w:hAnsiTheme="minorHAnsi" w:cstheme="minorHAnsi"/>
          <w:sz w:val="22"/>
          <w:szCs w:val="22"/>
        </w:rPr>
        <w:t>al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 of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W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s 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>au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18DC">
        <w:rPr>
          <w:rFonts w:asciiTheme="minorHAnsi" w:hAnsiTheme="minorHAnsi" w:cstheme="minorHAnsi"/>
          <w:sz w:val="22"/>
          <w:szCs w:val="22"/>
        </w:rPr>
        <w:t xml:space="preserve">us 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Pu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C18DC">
        <w:rPr>
          <w:rFonts w:asciiTheme="minorHAnsi" w:hAnsiTheme="minorHAnsi" w:cstheme="minorHAnsi"/>
          <w:sz w:val="22"/>
          <w:szCs w:val="22"/>
        </w:rPr>
        <w:t xml:space="preserve">c 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 Pr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z w:val="22"/>
          <w:szCs w:val="22"/>
        </w:rPr>
        <w:t>e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C18DC">
        <w:rPr>
          <w:rFonts w:asciiTheme="minorHAnsi" w:hAnsiTheme="minorHAnsi" w:cstheme="minorHAnsi"/>
          <w:sz w:val="22"/>
          <w:szCs w:val="22"/>
        </w:rPr>
        <w:t>na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</w:p>
    <w:p w14:paraId="7D9B874E" w14:textId="77777777" w:rsidR="00B40F42" w:rsidRPr="000C18DC" w:rsidRDefault="0014139B">
      <w:pPr>
        <w:spacing w:before="5"/>
        <w:ind w:left="234"/>
        <w:rPr>
          <w:rFonts w:asciiTheme="minorHAnsi" w:hAnsiTheme="minorHAnsi" w:cstheme="minorHAnsi"/>
          <w:sz w:val="22"/>
          <w:szCs w:val="22"/>
        </w:rPr>
      </w:pPr>
      <w:r w:rsidRPr="000C18D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C18DC">
        <w:rPr>
          <w:rFonts w:asciiTheme="minorHAnsi" w:hAnsiTheme="minorHAnsi" w:cstheme="minorHAnsi"/>
          <w:sz w:val="22"/>
          <w:szCs w:val="22"/>
        </w:rPr>
        <w:t xml:space="preserve">LMA 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C18DC">
        <w:rPr>
          <w:rFonts w:asciiTheme="minorHAnsi" w:hAnsiTheme="minorHAnsi" w:cstheme="minorHAnsi"/>
          <w:sz w:val="22"/>
          <w:szCs w:val="22"/>
        </w:rPr>
        <w:t>ea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h P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C18DC">
        <w:rPr>
          <w:rFonts w:asciiTheme="minorHAnsi" w:hAnsiTheme="minorHAnsi" w:cstheme="minorHAnsi"/>
          <w:sz w:val="22"/>
          <w:szCs w:val="22"/>
        </w:rPr>
        <w:t>o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C18DC">
        <w:rPr>
          <w:rFonts w:asciiTheme="minorHAnsi" w:hAnsiTheme="minorHAnsi" w:cstheme="minorHAnsi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on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z w:val="22"/>
          <w:szCs w:val="22"/>
        </w:rPr>
        <w:t>s Ad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0C18DC">
        <w:rPr>
          <w:rFonts w:asciiTheme="minorHAnsi" w:hAnsiTheme="minorHAnsi" w:cstheme="minorHAnsi"/>
          <w:sz w:val="22"/>
          <w:szCs w:val="22"/>
        </w:rPr>
        <w:t>anc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z w:val="22"/>
          <w:szCs w:val="22"/>
        </w:rPr>
        <w:t>ng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C18DC">
        <w:rPr>
          <w:rFonts w:asciiTheme="minorHAnsi" w:hAnsiTheme="minorHAnsi" w:cstheme="minorHAnsi"/>
          <w:sz w:val="22"/>
          <w:szCs w:val="22"/>
        </w:rPr>
        <w:t>T</w:t>
      </w:r>
      <w:r w:rsidRPr="000C18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18DC">
        <w:rPr>
          <w:rFonts w:asciiTheme="minorHAnsi" w:hAnsiTheme="minorHAnsi" w:cstheme="minorHAnsi"/>
          <w:sz w:val="22"/>
          <w:szCs w:val="22"/>
        </w:rPr>
        <w:t>Eq</w:t>
      </w:r>
      <w:r w:rsidRPr="000C18D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C18DC">
        <w:rPr>
          <w:rFonts w:asciiTheme="minorHAnsi" w:hAnsiTheme="minorHAnsi" w:cstheme="minorHAnsi"/>
          <w:sz w:val="22"/>
          <w:szCs w:val="22"/>
        </w:rPr>
        <w:t>a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C18D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C18D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C18DC">
        <w:rPr>
          <w:rFonts w:asciiTheme="minorHAnsi" w:hAnsiTheme="minorHAnsi" w:cstheme="minorHAnsi"/>
          <w:sz w:val="22"/>
          <w:szCs w:val="22"/>
        </w:rPr>
        <w:t>y</w:t>
      </w:r>
    </w:p>
    <w:sectPr w:rsidR="00B40F42" w:rsidRPr="000C18DC">
      <w:type w:val="continuous"/>
      <w:pgSz w:w="12240" w:h="15840"/>
      <w:pgMar w:top="800" w:right="76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0B410" w14:textId="77777777" w:rsidR="0014139B" w:rsidRDefault="0014139B">
      <w:r>
        <w:separator/>
      </w:r>
    </w:p>
  </w:endnote>
  <w:endnote w:type="continuationSeparator" w:id="0">
    <w:p w14:paraId="3AA97D6C" w14:textId="77777777" w:rsidR="0014139B" w:rsidRDefault="0014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0D4D" w14:textId="77777777" w:rsidR="00B40F42" w:rsidRDefault="0014139B">
    <w:pPr>
      <w:spacing w:line="200" w:lineRule="exact"/>
    </w:pPr>
    <w:r>
      <w:pict w14:anchorId="30365003">
        <v:group id="_x0000_s2051" style="position:absolute;margin-left:43.15pt;margin-top:700.5pt;width:525.05pt;height:31.3pt;z-index:-251659776;mso-position-horizontal-relative:page;mso-position-vertical-relative:page" coordorigin="863,14010" coordsize="10501,626">
          <v:shape id="_x0000_s2054" style="position:absolute;left:886;top:14054;width:7840;height:0" coordorigin="886,14054" coordsize="7840,0" path="m886,14054r7839,e" filled="f" strokecolor="gray" strokeweight="2.26pt">
            <v:path arrowok="t"/>
          </v:shape>
          <v:shape id="_x0000_s2053" style="position:absolute;left:8769;top:14054;width:2573;height:0" coordorigin="8769,14054" coordsize="2573,0" path="m8769,14054r2573,e" filled="f" strokecolor="gray" strokeweight="2.26pt">
            <v:path arrowok="t"/>
          </v:shape>
          <v:shape id="_x0000_s2052" style="position:absolute;left:8747;top:14032;width:0;height:581" coordorigin="8747,14032" coordsize="0,581" path="m8747,14032r,581e" filled="f" strokecolor="gray" strokeweight="2.26pt">
            <v:path arrowok="t"/>
          </v:shape>
          <w10:wrap anchorx="page" anchory="page"/>
        </v:group>
      </w:pict>
    </w:r>
    <w:r>
      <w:pict w14:anchorId="2EA8461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3.85pt;margin-top:705.2pt;width:10.1pt;height:14pt;z-index:-251658752;mso-position-horizontal-relative:page;mso-position-vertical-relative:page" filled="f" stroked="f">
          <v:textbox inset="0,0,0,0">
            <w:txbxContent>
              <w:p w14:paraId="5E4F1116" w14:textId="77777777" w:rsidR="00B40F42" w:rsidRDefault="0014139B">
                <w:pPr>
                  <w:spacing w:line="260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08952F95">
        <v:shape id="_x0000_s2049" type="#_x0000_t202" style="position:absolute;margin-left:441.75pt;margin-top:704.95pt;width:60.55pt;height:13.05pt;z-index:-251657728;mso-position-horizontal-relative:page;mso-position-vertical-relative:page" filled="f" stroked="f">
          <v:textbox inset="0,0,0,0">
            <w:txbxContent>
              <w:p w14:paraId="744B5775" w14:textId="77777777" w:rsidR="00B40F42" w:rsidRDefault="0014139B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eb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ra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A22C" w14:textId="77777777" w:rsidR="0014139B" w:rsidRDefault="0014139B">
      <w:r>
        <w:separator/>
      </w:r>
    </w:p>
  </w:footnote>
  <w:footnote w:type="continuationSeparator" w:id="0">
    <w:p w14:paraId="2AC1C319" w14:textId="77777777" w:rsidR="0014139B" w:rsidRDefault="00141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7694"/>
    <w:multiLevelType w:val="multilevel"/>
    <w:tmpl w:val="A92099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F42"/>
    <w:rsid w:val="000C18DC"/>
    <w:rsid w:val="0014139B"/>
    <w:rsid w:val="00B4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CACA7A8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nddebo@m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2021-06-07T12:46:00Z</dcterms:modified>
</cp:coreProperties>
</file>